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76F8B" w14:textId="06724F2D" w:rsidR="00673959" w:rsidRDefault="00673959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673959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ŠIAULIŲ </w:t>
      </w:r>
      <w:r w:rsidR="00302E1F">
        <w:rPr>
          <w:rFonts w:ascii="Times New Roman" w:hAnsi="Times New Roman" w:cs="Times New Roman"/>
          <w:b/>
          <w:bCs/>
          <w:sz w:val="24"/>
          <w:szCs w:val="24"/>
          <w:lang w:val="lt-LT"/>
        </w:rPr>
        <w:t>DAILĖS</w:t>
      </w:r>
      <w:r w:rsidR="002E4859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MOKYKLOS</w:t>
      </w:r>
    </w:p>
    <w:p w14:paraId="3C6E57BF" w14:textId="7EBDF2C5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3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 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3 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14:paraId="199497BD" w14:textId="77777777"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0B177E" w14:textId="329A1442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2023 m. </w:t>
      </w:r>
      <w:r w:rsidR="00667BD0">
        <w:rPr>
          <w:rFonts w:ascii="Times New Roman" w:hAnsi="Times New Roman" w:cs="Times New Roman"/>
          <w:sz w:val="24"/>
          <w:szCs w:val="24"/>
          <w:lang w:val="lt-LT"/>
        </w:rPr>
        <w:t>gegužės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67BD0">
        <w:rPr>
          <w:rFonts w:ascii="Times New Roman" w:hAnsi="Times New Roman" w:cs="Times New Roman"/>
          <w:sz w:val="24"/>
          <w:szCs w:val="24"/>
          <w:lang w:val="lt-LT"/>
        </w:rPr>
        <w:t>9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14:paraId="6FEEC9C9" w14:textId="77777777"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4CFE9BC" w14:textId="65B930B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14:paraId="0C8F6F79" w14:textId="3C5F90C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9418020" w14:textId="1DDFA165"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14:paraId="5FF00C85" w14:textId="77777777" w:rsidR="00A303B7" w:rsidRPr="00DF339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95C070" w14:textId="09D96AA1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73959">
        <w:rPr>
          <w:rFonts w:ascii="Times New Roman" w:hAnsi="Times New Roman" w:cs="Times New Roman"/>
          <w:sz w:val="24"/>
          <w:szCs w:val="24"/>
          <w:lang w:val="lt-LT"/>
        </w:rPr>
        <w:t>Š</w:t>
      </w:r>
      <w:r w:rsidR="00673959" w:rsidRPr="00673959">
        <w:rPr>
          <w:rFonts w:ascii="Times New Roman" w:hAnsi="Times New Roman" w:cs="Times New Roman"/>
          <w:sz w:val="24"/>
          <w:szCs w:val="24"/>
          <w:lang w:val="lt-LT"/>
        </w:rPr>
        <w:t xml:space="preserve">iaulių </w:t>
      </w:r>
      <w:r w:rsidR="00302E1F">
        <w:rPr>
          <w:rFonts w:ascii="Times New Roman" w:hAnsi="Times New Roman" w:cs="Times New Roman"/>
          <w:sz w:val="24"/>
          <w:szCs w:val="24"/>
          <w:lang w:val="lt-LT"/>
        </w:rPr>
        <w:t>dailės</w:t>
      </w:r>
      <w:r w:rsidR="002E4859">
        <w:rPr>
          <w:rFonts w:ascii="Times New Roman" w:hAnsi="Times New Roman" w:cs="Times New Roman"/>
          <w:sz w:val="24"/>
          <w:szCs w:val="24"/>
          <w:lang w:val="lt-LT"/>
        </w:rPr>
        <w:t xml:space="preserve"> mokykla</w:t>
      </w:r>
    </w:p>
    <w:p w14:paraId="1F4B8AE8" w14:textId="562BD9B7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302E1F" w:rsidRPr="00302E1F">
        <w:rPr>
          <w:rFonts w:ascii="Times New Roman" w:hAnsi="Times New Roman" w:cs="Times New Roman"/>
          <w:sz w:val="24"/>
          <w:szCs w:val="24"/>
          <w:lang w:val="lt-LT"/>
        </w:rPr>
        <w:t>190541483</w:t>
      </w:r>
    </w:p>
    <w:p w14:paraId="2EC96B06" w14:textId="46F03592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302E1F" w:rsidRPr="00302E1F">
        <w:rPr>
          <w:rFonts w:ascii="Times New Roman" w:hAnsi="Times New Roman" w:cs="Times New Roman"/>
          <w:sz w:val="24"/>
          <w:szCs w:val="24"/>
          <w:lang w:val="lt-LT"/>
        </w:rPr>
        <w:t>Gumbinės g. 18B</w:t>
      </w:r>
      <w:r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025860D3" w14:textId="67A1ACA7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įregistruota </w:t>
      </w:r>
      <w:r w:rsidR="00302E1F">
        <w:rPr>
          <w:rFonts w:ascii="Times New Roman" w:hAnsi="Times New Roman" w:cs="Times New Roman"/>
          <w:sz w:val="24"/>
          <w:szCs w:val="24"/>
          <w:lang w:val="lt-LT"/>
        </w:rPr>
        <w:t>1967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302E1F">
        <w:rPr>
          <w:rFonts w:ascii="Times New Roman" w:hAnsi="Times New Roman" w:cs="Times New Roman"/>
          <w:sz w:val="24"/>
          <w:szCs w:val="24"/>
          <w:lang w:val="lt-LT"/>
        </w:rPr>
        <w:t>rugsėjo 1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d., duomenys apie įstaigą kaupiami Juridinių asmenų registre.</w:t>
      </w:r>
    </w:p>
    <w:p w14:paraId="71CC03E9" w14:textId="7A19C699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2E4859">
        <w:rPr>
          <w:rFonts w:ascii="Times New Roman" w:hAnsi="Times New Roman" w:cs="Times New Roman"/>
          <w:sz w:val="24"/>
          <w:szCs w:val="24"/>
          <w:lang w:val="lt-LT"/>
        </w:rPr>
        <w:t>neformalus vaikų švietimas</w:t>
      </w:r>
      <w:r w:rsidR="00A303B7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</w:p>
    <w:p w14:paraId="5C4529CD" w14:textId="0F40394E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14:paraId="1483DB7C" w14:textId="77777777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14:paraId="5645CDF0" w14:textId="3366B20F"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14:paraId="2D2A614B" w14:textId="273F6CB8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3A9E31" w14:textId="1641FD5C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14:paraId="7CA182BE" w14:textId="5B21A86F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5479C71" w14:textId="1C60BC69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14:paraId="4628D878" w14:textId="47AC9740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14:paraId="1B252E37" w14:textId="433352C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2FAB485" w14:textId="11D94053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14:paraId="56856979" w14:textId="572C1F1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DB60822" w14:textId="4AB9C63F"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per 2023 metų 3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</w:p>
    <w:p w14:paraId="23155913" w14:textId="77777777"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612351E" w14:textId="548098F9"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14:paraId="64796DAF" w14:textId="2171BBA0"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37B5EE" w14:textId="64D2E239"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14:paraId="69DE61F7" w14:textId="124FE47B"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D4A95AB" w14:textId="2EC89F6A"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0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14:paraId="215C9B7D" w14:textId="757EB643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0"/>
    </w:p>
    <w:p w14:paraId="78C5CBA2" w14:textId="5696B25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14:paraId="5721F768" w14:textId="294DEB6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14:paraId="4D1D2214" w14:textId="6CEA3ADA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14:paraId="71B1362D" w14:textId="2FB6E456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2.2. parodo ūkinių įvykių ir ūkinių operacijų ekonominę prasmę, ne vien teisinę formą;</w:t>
      </w:r>
    </w:p>
    <w:p w14:paraId="36783F2E" w14:textId="7A2DD238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3. nešališka, netendencinga;</w:t>
      </w:r>
    </w:p>
    <w:p w14:paraId="3E1C91AA" w14:textId="0DD73E2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4. apdairiai pateikta (atsargumo principas);</w:t>
      </w:r>
    </w:p>
    <w:p w14:paraId="690D0B4F" w14:textId="597ED9E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5. visais reikšmingais atvejais išsami.</w:t>
      </w:r>
    </w:p>
    <w:p w14:paraId="0AA7A874" w14:textId="329C2174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14:paraId="5CF61E24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14:paraId="68EF272A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14:paraId="566F711B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14:paraId="0C52F247" w14:textId="433E46F1"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14:paraId="47345D86" w14:textId="694180CC"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2022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14:paraId="165C06D0" w14:textId="6E1B64C4"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BF5A851" w14:textId="6ECEB807"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3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14:paraId="3A062C1B" w14:textId="77777777"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84793131"/>
    </w:p>
    <w:p w14:paraId="163AE4F4" w14:textId="6B1B462A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1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FA3398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 </w:t>
      </w:r>
    </w:p>
    <w:p w14:paraId="1261A781" w14:textId="4033A70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14:paraId="7D28CEC7" w14:textId="599214AF"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14:paraId="590623FE" w14:textId="07B4BECE"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14:paraId="1B94A440" w14:textId="77777777"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2" w:name="part_d7f38903722240359e4c9f01a7b6a149"/>
      <w:bookmarkEnd w:id="2"/>
    </w:p>
    <w:p w14:paraId="21BE0A1B" w14:textId="7ADC4AB3"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14:paraId="1296833B" w14:textId="77777777"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14:paraId="632B37C9" w14:textId="77777777" w:rsidR="005512A2" w:rsidRDefault="00C91F9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3" w:name="_Ref166049503"/>
      <w:bookmarkEnd w:id="3"/>
    </w:p>
    <w:p w14:paraId="2C2DE20A" w14:textId="77777777" w:rsidR="005512A2" w:rsidRDefault="005512A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D52751B" w14:textId="0C080ED6"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14:paraId="41670377" w14:textId="2C545535"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47380359" w14:textId="77777777" w:rsidR="00565E94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14:paraId="56393390" w14:textId="77777777" w:rsidR="00565E94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Neapibrėžtųjų įsipareigojimų ir neapibrėžtojo turto pokyčiai ataskaitinį laikotarpį nebuvo įvertinti.   </w:t>
      </w:r>
    </w:p>
    <w:p w14:paraId="7BC4914F" w14:textId="4AE53543"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14:paraId="45A16F13" w14:textId="77777777" w:rsidR="00E25722" w:rsidRPr="00595BC5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03995286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6ACC9835" w14:textId="571F9C4F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302E1F" w:rsidRPr="00302E1F">
        <w:rPr>
          <w:rFonts w:ascii="Times New Roman" w:hAnsi="Times New Roman" w:cs="Times New Roman"/>
          <w:sz w:val="24"/>
          <w:szCs w:val="24"/>
          <w:lang w:val="lt-LT"/>
        </w:rPr>
        <w:t>Petras Slonksnis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                      </w:t>
      </w:r>
    </w:p>
    <w:p w14:paraId="45F826FC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BFC6398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31929DF" w14:textId="4FB0D16A"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667BD0" w:rsidRPr="00667BD0">
        <w:rPr>
          <w:rFonts w:ascii="Times New Roman" w:hAnsi="Times New Roman" w:cs="Times New Roman"/>
          <w:sz w:val="24"/>
          <w:szCs w:val="24"/>
          <w:lang w:val="lt-LT"/>
        </w:rPr>
        <w:t>Stanislava Vaičiulienė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</w:t>
      </w:r>
    </w:p>
    <w:sectPr w:rsidR="005512A2" w:rsidRPr="005512A2"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4CCB5" w14:textId="77777777" w:rsidR="007F6E83" w:rsidRDefault="007F6E83" w:rsidP="0087691B">
      <w:pPr>
        <w:spacing w:after="0" w:line="240" w:lineRule="auto"/>
      </w:pPr>
      <w:r>
        <w:separator/>
      </w:r>
    </w:p>
  </w:endnote>
  <w:endnote w:type="continuationSeparator" w:id="0">
    <w:p w14:paraId="30BF7B45" w14:textId="77777777" w:rsidR="007F6E83" w:rsidRDefault="007F6E83" w:rsidP="00876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D07D2" w14:textId="591DD2D6" w:rsidR="0087691B" w:rsidRDefault="0087691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FDBE1" w14:textId="77777777" w:rsidR="0087691B" w:rsidRDefault="00876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AD9AA" w14:textId="77777777" w:rsidR="007F6E83" w:rsidRDefault="007F6E83" w:rsidP="0087691B">
      <w:pPr>
        <w:spacing w:after="0" w:line="240" w:lineRule="auto"/>
      </w:pPr>
      <w:r>
        <w:separator/>
      </w:r>
    </w:p>
  </w:footnote>
  <w:footnote w:type="continuationSeparator" w:id="0">
    <w:p w14:paraId="2CC4484A" w14:textId="77777777" w:rsidR="007F6E83" w:rsidRDefault="007F6E83" w:rsidP="00876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5549610">
    <w:abstractNumId w:val="11"/>
  </w:num>
  <w:num w:numId="2" w16cid:durableId="54009779">
    <w:abstractNumId w:val="6"/>
  </w:num>
  <w:num w:numId="3" w16cid:durableId="1753430838">
    <w:abstractNumId w:val="0"/>
  </w:num>
  <w:num w:numId="4" w16cid:durableId="1159226716">
    <w:abstractNumId w:val="1"/>
  </w:num>
  <w:num w:numId="5" w16cid:durableId="51664237">
    <w:abstractNumId w:val="2"/>
  </w:num>
  <w:num w:numId="6" w16cid:durableId="17314264">
    <w:abstractNumId w:val="3"/>
  </w:num>
  <w:num w:numId="7" w16cid:durableId="370419965">
    <w:abstractNumId w:val="4"/>
  </w:num>
  <w:num w:numId="8" w16cid:durableId="1418134678">
    <w:abstractNumId w:val="7"/>
  </w:num>
  <w:num w:numId="9" w16cid:durableId="486019800">
    <w:abstractNumId w:val="8"/>
  </w:num>
  <w:num w:numId="10" w16cid:durableId="2023042473">
    <w:abstractNumId w:val="5"/>
  </w:num>
  <w:num w:numId="11" w16cid:durableId="751044771">
    <w:abstractNumId w:val="10"/>
  </w:num>
  <w:num w:numId="12" w16cid:durableId="770972579">
    <w:abstractNumId w:val="12"/>
  </w:num>
  <w:num w:numId="13" w16cid:durableId="32507322">
    <w:abstractNumId w:val="13"/>
  </w:num>
  <w:num w:numId="14" w16cid:durableId="1621499081">
    <w:abstractNumId w:val="15"/>
  </w:num>
  <w:num w:numId="15" w16cid:durableId="672026697">
    <w:abstractNumId w:val="14"/>
  </w:num>
  <w:num w:numId="16" w16cid:durableId="7548595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74"/>
    <w:rsid w:val="0019395B"/>
    <w:rsid w:val="002112D2"/>
    <w:rsid w:val="002A4805"/>
    <w:rsid w:val="002E4859"/>
    <w:rsid w:val="002F17CE"/>
    <w:rsid w:val="00302E1F"/>
    <w:rsid w:val="003333C7"/>
    <w:rsid w:val="003D37A8"/>
    <w:rsid w:val="004464B6"/>
    <w:rsid w:val="004814DE"/>
    <w:rsid w:val="00482DEC"/>
    <w:rsid w:val="00517325"/>
    <w:rsid w:val="005512A2"/>
    <w:rsid w:val="00565E94"/>
    <w:rsid w:val="00577E61"/>
    <w:rsid w:val="00595BC5"/>
    <w:rsid w:val="005D1174"/>
    <w:rsid w:val="005D3DAF"/>
    <w:rsid w:val="005E181E"/>
    <w:rsid w:val="00603997"/>
    <w:rsid w:val="00667BD0"/>
    <w:rsid w:val="00673959"/>
    <w:rsid w:val="006817C9"/>
    <w:rsid w:val="006C6DB3"/>
    <w:rsid w:val="006F34B6"/>
    <w:rsid w:val="00720297"/>
    <w:rsid w:val="007A3D5D"/>
    <w:rsid w:val="007F6E83"/>
    <w:rsid w:val="0087691B"/>
    <w:rsid w:val="008A6510"/>
    <w:rsid w:val="00991D95"/>
    <w:rsid w:val="009C639B"/>
    <w:rsid w:val="00A05157"/>
    <w:rsid w:val="00A25ED5"/>
    <w:rsid w:val="00A303B7"/>
    <w:rsid w:val="00AA7F94"/>
    <w:rsid w:val="00B121E0"/>
    <w:rsid w:val="00B1604D"/>
    <w:rsid w:val="00B4395C"/>
    <w:rsid w:val="00BF5AC2"/>
    <w:rsid w:val="00C0703D"/>
    <w:rsid w:val="00C91F92"/>
    <w:rsid w:val="00D21395"/>
    <w:rsid w:val="00D35E60"/>
    <w:rsid w:val="00D96AD0"/>
    <w:rsid w:val="00DA13C5"/>
    <w:rsid w:val="00DF3397"/>
    <w:rsid w:val="00E25722"/>
    <w:rsid w:val="00E45CD7"/>
    <w:rsid w:val="00E64BBE"/>
    <w:rsid w:val="00E71456"/>
    <w:rsid w:val="00EE3B8D"/>
    <w:rsid w:val="00EF58B4"/>
    <w:rsid w:val="00F67582"/>
    <w:rsid w:val="00F90513"/>
    <w:rsid w:val="00FA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2947</Words>
  <Characters>1681</Characters>
  <Application>Microsoft Office Word</Application>
  <DocSecurity>4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Paškauskienė</dc:creator>
  <cp:lastModifiedBy>Direktorius Šiaulių dailės mokykla</cp:lastModifiedBy>
  <cp:revision>2</cp:revision>
  <dcterms:created xsi:type="dcterms:W3CDTF">2023-05-12T07:46:00Z</dcterms:created>
  <dcterms:modified xsi:type="dcterms:W3CDTF">2023-05-12T07:46:00Z</dcterms:modified>
</cp:coreProperties>
</file>